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7E83" w:rsidRDefault="003E1392">
      <w:pPr>
        <w:pStyle w:val="Titolo1"/>
      </w:pPr>
      <w:r>
        <w:rPr>
          <w:rFonts w:ascii="MonotypeCorsiva" w:hAnsi="MonotypeCorsiva" w:cs="MonotypeCorsiva"/>
          <w:i/>
          <w:iCs/>
          <w:noProof/>
          <w:sz w:val="40"/>
          <w:szCs w:val="40"/>
          <w:lang w:eastAsia="it-IT"/>
        </w:rPr>
        <w:drawing>
          <wp:inline distT="0" distB="0" distL="0" distR="0">
            <wp:extent cx="1019175" cy="800100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E83" w:rsidRDefault="00C57E83"/>
    <w:p w:rsidR="00C57E83" w:rsidRDefault="00C57E83">
      <w:pPr>
        <w:pStyle w:val="Intestazione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Istituto Professionale di Stato Industria e Artigianato</w:t>
      </w:r>
    </w:p>
    <w:p w:rsidR="00C57E83" w:rsidRPr="00775D33" w:rsidRDefault="00775D33">
      <w:pPr>
        <w:pStyle w:val="Intestazione"/>
        <w:jc w:val="center"/>
        <w:rPr>
          <w:b/>
          <w:i/>
          <w:sz w:val="40"/>
          <w:szCs w:val="40"/>
        </w:rPr>
      </w:pPr>
      <w:r w:rsidRPr="00775D33">
        <w:rPr>
          <w:b/>
          <w:i/>
          <w:sz w:val="40"/>
          <w:szCs w:val="40"/>
        </w:rPr>
        <w:t>SIDERNO</w:t>
      </w:r>
    </w:p>
    <w:p w:rsidR="00C57E83" w:rsidRDefault="00C57E83">
      <w:pPr>
        <w:pStyle w:val="Intestazione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Via </w:t>
      </w:r>
      <w:r w:rsidR="00775D33">
        <w:rPr>
          <w:b/>
          <w:i/>
          <w:sz w:val="24"/>
        </w:rPr>
        <w:t>G. Mazzini</w:t>
      </w:r>
      <w:r>
        <w:rPr>
          <w:b/>
          <w:i/>
          <w:sz w:val="24"/>
        </w:rPr>
        <w:t xml:space="preserve"> – 89048 </w:t>
      </w:r>
      <w:r w:rsidR="00775D33">
        <w:rPr>
          <w:b/>
          <w:i/>
          <w:sz w:val="24"/>
        </w:rPr>
        <w:t>Siderno</w:t>
      </w:r>
      <w:r>
        <w:rPr>
          <w:b/>
          <w:i/>
          <w:sz w:val="24"/>
        </w:rPr>
        <w:t xml:space="preserve"> (R.C.) </w:t>
      </w:r>
    </w:p>
    <w:p w:rsidR="00C57E83" w:rsidRPr="00775D33" w:rsidRDefault="00C57E83">
      <w:pPr>
        <w:pStyle w:val="Intestazione"/>
        <w:jc w:val="center"/>
        <w:rPr>
          <w:b/>
          <w:i/>
        </w:rPr>
      </w:pPr>
      <w:r w:rsidRPr="00775D33">
        <w:rPr>
          <w:b/>
          <w:i/>
        </w:rPr>
        <w:t>tel. 0964/</w:t>
      </w:r>
      <w:r w:rsidR="00C66F96" w:rsidRPr="00775D33">
        <w:rPr>
          <w:b/>
          <w:i/>
        </w:rPr>
        <w:t>0480</w:t>
      </w:r>
      <w:r w:rsidR="00BE4EAF">
        <w:rPr>
          <w:b/>
          <w:i/>
        </w:rPr>
        <w:t>34</w:t>
      </w:r>
      <w:r w:rsidRPr="00775D33">
        <w:rPr>
          <w:b/>
          <w:i/>
        </w:rPr>
        <w:t xml:space="preserve"> </w:t>
      </w:r>
      <w:r w:rsidR="00C66F96" w:rsidRPr="00775D33">
        <w:rPr>
          <w:b/>
          <w:i/>
        </w:rPr>
        <w:t xml:space="preserve"> </w:t>
      </w:r>
    </w:p>
    <w:p w:rsidR="00C57E83" w:rsidRPr="00BE4EAF" w:rsidRDefault="00C57E83">
      <w:pPr>
        <w:jc w:val="center"/>
        <w:rPr>
          <w:b/>
          <w:sz w:val="24"/>
        </w:rPr>
      </w:pPr>
      <w:hyperlink r:id="rId8" w:history="1">
        <w:r w:rsidRPr="00775D33">
          <w:rPr>
            <w:rStyle w:val="Collegamentoipertestuale"/>
          </w:rPr>
          <w:t>www.ipsiasiderno.it</w:t>
        </w:r>
      </w:hyperlink>
      <w:r w:rsidRPr="00775D33">
        <w:rPr>
          <w:i/>
        </w:rPr>
        <w:t xml:space="preserve"> </w:t>
      </w: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both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Pr="00BE4EAF" w:rsidRDefault="00C57E83">
      <w:pPr>
        <w:jc w:val="center"/>
        <w:rPr>
          <w:b/>
          <w:sz w:val="24"/>
        </w:rPr>
      </w:pPr>
    </w:p>
    <w:p w:rsidR="00C57E83" w:rsidRDefault="00C57E83">
      <w:pPr>
        <w:pStyle w:val="Titolo1"/>
      </w:pPr>
      <w:r>
        <w:t>PROGRAMMA</w:t>
      </w:r>
      <w:r w:rsidR="00875C05">
        <w:t xml:space="preserve"> DELLE LEZIONI </w:t>
      </w:r>
    </w:p>
    <w:p w:rsidR="00C57E83" w:rsidRDefault="00C57E83">
      <w:pPr>
        <w:jc w:val="center"/>
        <w:rPr>
          <w:b/>
          <w:sz w:val="24"/>
        </w:rPr>
      </w:pPr>
    </w:p>
    <w:p w:rsidR="00C57E83" w:rsidRDefault="00C57E83">
      <w:pPr>
        <w:jc w:val="center"/>
        <w:rPr>
          <w:b/>
          <w:sz w:val="24"/>
        </w:rPr>
      </w:pPr>
    </w:p>
    <w:p w:rsidR="00C57E83" w:rsidRDefault="00C57E83">
      <w:pPr>
        <w:jc w:val="center"/>
        <w:rPr>
          <w:b/>
          <w:sz w:val="24"/>
        </w:rPr>
      </w:pPr>
    </w:p>
    <w:p w:rsidR="00C57E83" w:rsidRDefault="00C57E83">
      <w:pPr>
        <w:jc w:val="center"/>
        <w:rPr>
          <w:b/>
          <w:sz w:val="24"/>
        </w:rPr>
      </w:pPr>
    </w:p>
    <w:p w:rsidR="00C57E83" w:rsidRDefault="000F0C1A">
      <w:pPr>
        <w:pStyle w:val="Titolo2"/>
      </w:pPr>
      <w:r>
        <w:t>LAB. MECCANICO TERMICO</w:t>
      </w:r>
    </w:p>
    <w:p w:rsidR="00C57E83" w:rsidRDefault="00C57E83"/>
    <w:p w:rsidR="00C57E83" w:rsidRDefault="00C57E83">
      <w:pPr>
        <w:jc w:val="center"/>
        <w:rPr>
          <w:b/>
          <w:sz w:val="24"/>
          <w:u w:val="single"/>
        </w:rPr>
      </w:pPr>
    </w:p>
    <w:p w:rsidR="00C57E83" w:rsidRDefault="00C57E83">
      <w:pPr>
        <w:jc w:val="center"/>
        <w:rPr>
          <w:b/>
          <w:sz w:val="24"/>
          <w:u w:val="single"/>
        </w:rPr>
      </w:pPr>
    </w:p>
    <w:p w:rsidR="00C57E83" w:rsidRDefault="00C57E83">
      <w:pPr>
        <w:jc w:val="center"/>
        <w:rPr>
          <w:sz w:val="24"/>
        </w:rPr>
      </w:pPr>
      <w:r>
        <w:rPr>
          <w:sz w:val="24"/>
        </w:rPr>
        <w:t xml:space="preserve">CLASSE </w:t>
      </w:r>
      <w:r w:rsidR="005747F8">
        <w:rPr>
          <w:sz w:val="24"/>
        </w:rPr>
        <w:t xml:space="preserve">   </w:t>
      </w:r>
      <w:r>
        <w:rPr>
          <w:sz w:val="24"/>
        </w:rPr>
        <w:t xml:space="preserve"> </w:t>
      </w:r>
      <w:r w:rsidR="00C91850">
        <w:rPr>
          <w:sz w:val="24"/>
        </w:rPr>
        <w:t>I</w:t>
      </w:r>
      <w:r w:rsidR="00AE1C58">
        <w:rPr>
          <w:sz w:val="24"/>
        </w:rPr>
        <w:t>I</w:t>
      </w:r>
      <w:r>
        <w:rPr>
          <w:sz w:val="24"/>
        </w:rPr>
        <w:t xml:space="preserve"> / </w:t>
      </w:r>
      <w:r w:rsidR="000F0C1A">
        <w:rPr>
          <w:sz w:val="24"/>
        </w:rPr>
        <w:t>A</w:t>
      </w: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  <w:r>
        <w:rPr>
          <w:sz w:val="24"/>
        </w:rPr>
        <w:t>anno scolastico  20</w:t>
      </w:r>
      <w:r w:rsidR="00B50BD3">
        <w:rPr>
          <w:sz w:val="24"/>
        </w:rPr>
        <w:t>1</w:t>
      </w:r>
      <w:r w:rsidR="0010344A">
        <w:rPr>
          <w:sz w:val="24"/>
        </w:rPr>
        <w:t>5</w:t>
      </w:r>
      <w:r>
        <w:rPr>
          <w:sz w:val="24"/>
        </w:rPr>
        <w:t>/201</w:t>
      </w:r>
      <w:r w:rsidR="0010344A">
        <w:rPr>
          <w:sz w:val="24"/>
        </w:rPr>
        <w:t>6</w:t>
      </w: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pStyle w:val="Corpodeltesto"/>
        <w:jc w:val="center"/>
        <w:rPr>
          <w:b/>
        </w:rPr>
      </w:pPr>
      <w:r>
        <w:t>Insegnant</w:t>
      </w:r>
      <w:r w:rsidR="00775D33">
        <w:t>e</w:t>
      </w:r>
      <w:r>
        <w:t xml:space="preserve">: </w:t>
      </w:r>
      <w:r w:rsidR="005744CE">
        <w:rPr>
          <w:b/>
        </w:rPr>
        <w:t>Prof. Cavallaro Daniele</w:t>
      </w:r>
    </w:p>
    <w:p w:rsidR="00C57E83" w:rsidRDefault="00C57E83">
      <w:pPr>
        <w:rPr>
          <w:b/>
          <w:sz w:val="24"/>
        </w:rPr>
      </w:pPr>
    </w:p>
    <w:p w:rsidR="00C57E83" w:rsidRDefault="00C57E83">
      <w:pPr>
        <w:jc w:val="center"/>
        <w:rPr>
          <w:sz w:val="24"/>
        </w:rPr>
      </w:pPr>
    </w:p>
    <w:p w:rsidR="00C57E83" w:rsidRDefault="00C57E83">
      <w:pPr>
        <w:sectPr w:rsidR="00C57E83" w:rsidSect="00267781">
          <w:pgSz w:w="11905" w:h="16837"/>
          <w:pgMar w:top="1134" w:right="1134" w:bottom="1134" w:left="1134" w:header="1418" w:footer="1134" w:gutter="0"/>
          <w:cols w:space="720"/>
          <w:docGrid w:linePitch="360"/>
        </w:sectPr>
      </w:pPr>
    </w:p>
    <w:p w:rsidR="004B3CB6" w:rsidRDefault="004B3CB6" w:rsidP="00F27EB6">
      <w:pPr>
        <w:spacing w:line="360" w:lineRule="auto"/>
        <w:jc w:val="both"/>
        <w:rPr>
          <w:sz w:val="24"/>
          <w:szCs w:val="24"/>
        </w:rPr>
      </w:pPr>
    </w:p>
    <w:p w:rsidR="004B3CB6" w:rsidRDefault="004B3CB6" w:rsidP="00F27EB6">
      <w:pPr>
        <w:spacing w:line="360" w:lineRule="auto"/>
        <w:jc w:val="both"/>
        <w:rPr>
          <w:sz w:val="24"/>
          <w:szCs w:val="24"/>
        </w:rPr>
      </w:pPr>
    </w:p>
    <w:p w:rsidR="005744CE" w:rsidRDefault="005744CE" w:rsidP="00F27E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Introduzione alla metrologia: concetto di misura- grandezze- classi di grandezze- unità di misura- il S.I.- unità di misura della lunghezza- il sistema inglese- approssimazione delle misure per eccesso e per difetto – errori di misura -  strumenti di misura- controllo e comparazione – strumenti riportatori – parti fondamentali degli strumenti di misura – caratteristiche fondamentali degli strumenti di misura : portata , precision</w:t>
      </w:r>
      <w:r w:rsidR="00221893">
        <w:rPr>
          <w:sz w:val="24"/>
          <w:szCs w:val="24"/>
        </w:rPr>
        <w:t>e, sensibilità, approssimazione</w:t>
      </w:r>
    </w:p>
    <w:p w:rsidR="00406FA2" w:rsidRDefault="005744CE" w:rsidP="00F27E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Principali strumenti di misura : il metro – il calibro a corsoio – parti fondamentali del calibro a corsoio – uso del calibro a corsoio – nonio ventesimale </w:t>
      </w:r>
      <w:r w:rsidR="00406FA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06FA2">
        <w:rPr>
          <w:sz w:val="24"/>
          <w:szCs w:val="24"/>
        </w:rPr>
        <w:t>lezione in power point sul calibro a corsoio – esercitazioni pratiche con il calibro a corsoio.</w:t>
      </w:r>
    </w:p>
    <w:p w:rsidR="00406FA2" w:rsidRDefault="00406FA2" w:rsidP="00F27E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Micrometri – micrometri ad arco per esterni – parti fondamentali del micrometro – campo di misura e portata – micrometri speciali per esterni – micrometri digitali – micrometri per interni – micrometri per misure di profondità – lezione in power point sul micrometro – esercitazioni </w:t>
      </w:r>
      <w:r w:rsidR="00221893">
        <w:rPr>
          <w:sz w:val="24"/>
          <w:szCs w:val="24"/>
        </w:rPr>
        <w:t>pratiche con il micrometro.</w:t>
      </w:r>
    </w:p>
    <w:p w:rsidR="005744CE" w:rsidRDefault="00AE1C58" w:rsidP="00F27E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Lavorazione per asportazione di truciolo – moto di taglio – il moto di alimentazione – il moto di lavoro – il moto di registrazione - struttura delle macchine utensili – foratura e lavorazione dei fori – lavorazione di tornitura – cenni sulla lavorazione di fresatura- gli utensili.</w:t>
      </w:r>
    </w:p>
    <w:p w:rsidR="00AE1C58" w:rsidRDefault="00AE1C58" w:rsidP="00F27E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 tornio- struttura del tornio – cinematismi del tornio – moti principali – utensili per tornitura- lavorazione di tornitura – parametri di taglio.</w:t>
      </w:r>
    </w:p>
    <w:p w:rsidR="00AE1C58" w:rsidRDefault="00AE1C58" w:rsidP="00F27EB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Progettazione pezzo e ciclo di lavoro – esecuzione pezzo al tornio – cenni teorici sull’impianto idraulico (bagno) – realizzazione in laboratorio di impianto idraulico sanitario con tubi in acciaio zincato – cenni sulla saldatura – saldobrasatura.</w:t>
      </w:r>
    </w:p>
    <w:p w:rsidR="005744CE" w:rsidRDefault="005744CE" w:rsidP="00F27EB6">
      <w:pPr>
        <w:spacing w:line="360" w:lineRule="auto"/>
        <w:jc w:val="both"/>
        <w:rPr>
          <w:sz w:val="24"/>
          <w:szCs w:val="24"/>
        </w:rPr>
      </w:pPr>
    </w:p>
    <w:p w:rsidR="005744CE" w:rsidRDefault="005744CE" w:rsidP="00F27EB6">
      <w:pPr>
        <w:spacing w:line="360" w:lineRule="auto"/>
        <w:jc w:val="both"/>
        <w:rPr>
          <w:sz w:val="24"/>
          <w:szCs w:val="24"/>
        </w:rPr>
      </w:pPr>
    </w:p>
    <w:p w:rsidR="005744CE" w:rsidRDefault="005744CE" w:rsidP="00F27EB6">
      <w:pPr>
        <w:spacing w:line="360" w:lineRule="auto"/>
        <w:jc w:val="both"/>
        <w:rPr>
          <w:sz w:val="24"/>
          <w:szCs w:val="24"/>
        </w:rPr>
      </w:pPr>
    </w:p>
    <w:p w:rsidR="005744CE" w:rsidRDefault="005744CE" w:rsidP="00F27EB6">
      <w:pPr>
        <w:spacing w:line="360" w:lineRule="auto"/>
        <w:jc w:val="both"/>
        <w:rPr>
          <w:sz w:val="24"/>
          <w:szCs w:val="24"/>
        </w:rPr>
      </w:pPr>
    </w:p>
    <w:p w:rsidR="00F27EB6" w:rsidRDefault="00F27EB6" w:rsidP="00F27EB6">
      <w:pPr>
        <w:jc w:val="center"/>
        <w:outlineLvl w:val="0"/>
        <w:rPr>
          <w:b/>
          <w:sz w:val="24"/>
        </w:rPr>
      </w:pPr>
    </w:p>
    <w:p w:rsidR="00F27EB6" w:rsidRDefault="00F27EB6" w:rsidP="00F27EB6">
      <w:pPr>
        <w:jc w:val="center"/>
        <w:outlineLvl w:val="0"/>
        <w:rPr>
          <w:b/>
          <w:sz w:val="24"/>
        </w:rPr>
      </w:pPr>
    </w:p>
    <w:p w:rsidR="00F27EB6" w:rsidRPr="00BB05AC" w:rsidRDefault="00F27EB6" w:rsidP="00F27EB6">
      <w:pPr>
        <w:jc w:val="both"/>
        <w:rPr>
          <w:sz w:val="24"/>
        </w:rPr>
      </w:pPr>
      <w:r>
        <w:rPr>
          <w:sz w:val="24"/>
        </w:rPr>
        <w:tab/>
      </w:r>
      <w:r w:rsidR="00BB05AC">
        <w:rPr>
          <w:sz w:val="24"/>
        </w:rPr>
        <w:tab/>
      </w:r>
      <w:r w:rsidR="00BB05AC">
        <w:rPr>
          <w:sz w:val="24"/>
        </w:rPr>
        <w:tab/>
      </w:r>
      <w:r w:rsidR="00BB05AC">
        <w:rPr>
          <w:sz w:val="24"/>
        </w:rPr>
        <w:tab/>
      </w:r>
      <w:r w:rsidR="00BB05AC">
        <w:rPr>
          <w:sz w:val="24"/>
        </w:rPr>
        <w:tab/>
      </w:r>
      <w:r w:rsidR="00BB05AC">
        <w:rPr>
          <w:sz w:val="24"/>
        </w:rPr>
        <w:tab/>
        <w:t xml:space="preserve">                                   </w:t>
      </w:r>
      <w:r>
        <w:rPr>
          <w:sz w:val="24"/>
        </w:rPr>
        <w:t xml:space="preserve"> </w:t>
      </w:r>
      <w:r w:rsidRPr="00FD3DAC">
        <w:rPr>
          <w:b/>
          <w:sz w:val="24"/>
          <w:szCs w:val="24"/>
        </w:rPr>
        <w:t xml:space="preserve">Prof. </w:t>
      </w:r>
      <w:r w:rsidR="00EC7979">
        <w:rPr>
          <w:b/>
          <w:sz w:val="24"/>
          <w:szCs w:val="24"/>
        </w:rPr>
        <w:t>Cavallaro Daniele</w:t>
      </w:r>
    </w:p>
    <w:p w:rsidR="00F27EB6" w:rsidRDefault="00F27EB6" w:rsidP="00BB05AC">
      <w:pPr>
        <w:jc w:val="center"/>
      </w:pPr>
    </w:p>
    <w:p w:rsidR="00BB05AC" w:rsidRDefault="00BB05AC" w:rsidP="00BB05AC">
      <w:pPr>
        <w:jc w:val="center"/>
      </w:pPr>
    </w:p>
    <w:p w:rsidR="00BB05AC" w:rsidRDefault="00BB05AC" w:rsidP="00BB05AC">
      <w:pPr>
        <w:jc w:val="center"/>
        <w:rPr>
          <w:sz w:val="24"/>
          <w:szCs w:val="24"/>
        </w:rPr>
      </w:pPr>
      <w:r>
        <w:t xml:space="preserve">                                 </w:t>
      </w:r>
    </w:p>
    <w:p w:rsidR="00BB05AC" w:rsidRDefault="00BB05AC" w:rsidP="00BB05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:rsidR="00BB05AC" w:rsidRPr="00BB05AC" w:rsidRDefault="00BB05AC" w:rsidP="00BB05AC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b/>
          <w:sz w:val="24"/>
          <w:szCs w:val="24"/>
        </w:rPr>
        <w:t>Gli alunni</w:t>
      </w:r>
    </w:p>
    <w:p w:rsidR="00C57E83" w:rsidRDefault="00BB05AC" w:rsidP="00F27EB6">
      <w:r>
        <w:t xml:space="preserve">  </w:t>
      </w:r>
    </w:p>
    <w:p w:rsidR="00BB05AC" w:rsidRDefault="00BB05AC" w:rsidP="00F27EB6"/>
    <w:p w:rsidR="00BB05AC" w:rsidRPr="00BB05AC" w:rsidRDefault="00BB05AC" w:rsidP="00F27EB6">
      <w:pPr>
        <w:rPr>
          <w:b/>
        </w:rPr>
      </w:pPr>
      <w:r>
        <w:t xml:space="preserve">                                                                                                                                    </w:t>
      </w:r>
    </w:p>
    <w:sectPr w:rsidR="00BB05AC" w:rsidRPr="00BB05AC" w:rsidSect="000456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85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189" w:rsidRDefault="00146189">
      <w:r>
        <w:separator/>
      </w:r>
    </w:p>
  </w:endnote>
  <w:endnote w:type="continuationSeparator" w:id="1">
    <w:p w:rsidR="00146189" w:rsidRDefault="00146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Corsiva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93" w:rsidRDefault="00B3509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93" w:rsidRDefault="00B35093">
    <w:pPr>
      <w:pStyle w:val="Pidipagin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.05pt;width:5pt;height:11.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B35093" w:rsidRDefault="00B35093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3E1392">
                  <w:rPr>
                    <w:rStyle w:val="Numeropagina"/>
                    <w:noProof/>
                  </w:rPr>
                  <w:t>2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93" w:rsidRDefault="00B3509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189" w:rsidRDefault="00146189">
      <w:r>
        <w:separator/>
      </w:r>
    </w:p>
  </w:footnote>
  <w:footnote w:type="continuationSeparator" w:id="1">
    <w:p w:rsidR="00146189" w:rsidRDefault="001461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93" w:rsidRDefault="00B3509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93" w:rsidRDefault="00B3509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93" w:rsidRDefault="00B3509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>
    <w:nsid w:val="11244C1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3EC6FBB"/>
    <w:multiLevelType w:val="hybridMultilevel"/>
    <w:tmpl w:val="5DEEE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E0B0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EAC3F2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E6D732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5"/>
  </w:num>
  <w:num w:numId="16">
    <w:abstractNumId w:val="1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50BD3"/>
    <w:rsid w:val="00002CD4"/>
    <w:rsid w:val="00015BBA"/>
    <w:rsid w:val="00026A1D"/>
    <w:rsid w:val="00040B97"/>
    <w:rsid w:val="0004563F"/>
    <w:rsid w:val="000544E2"/>
    <w:rsid w:val="00075D3E"/>
    <w:rsid w:val="000831B6"/>
    <w:rsid w:val="000A6E0A"/>
    <w:rsid w:val="000B7003"/>
    <w:rsid w:val="000F0C1A"/>
    <w:rsid w:val="000F195C"/>
    <w:rsid w:val="0010344A"/>
    <w:rsid w:val="00125A63"/>
    <w:rsid w:val="00146189"/>
    <w:rsid w:val="001D5CA8"/>
    <w:rsid w:val="00206143"/>
    <w:rsid w:val="00221893"/>
    <w:rsid w:val="00244FF8"/>
    <w:rsid w:val="00246720"/>
    <w:rsid w:val="00250F87"/>
    <w:rsid w:val="00267781"/>
    <w:rsid w:val="002B2884"/>
    <w:rsid w:val="002F1F83"/>
    <w:rsid w:val="003151AC"/>
    <w:rsid w:val="003243AD"/>
    <w:rsid w:val="00324CE1"/>
    <w:rsid w:val="00344E73"/>
    <w:rsid w:val="003D0FFA"/>
    <w:rsid w:val="003D3AA8"/>
    <w:rsid w:val="003E1392"/>
    <w:rsid w:val="00406FA2"/>
    <w:rsid w:val="0042765D"/>
    <w:rsid w:val="0043112A"/>
    <w:rsid w:val="00473635"/>
    <w:rsid w:val="00492065"/>
    <w:rsid w:val="004A6E20"/>
    <w:rsid w:val="004A7BF2"/>
    <w:rsid w:val="004B3CB6"/>
    <w:rsid w:val="004D670C"/>
    <w:rsid w:val="004D73FA"/>
    <w:rsid w:val="004F7888"/>
    <w:rsid w:val="0051431B"/>
    <w:rsid w:val="0051436B"/>
    <w:rsid w:val="00514B4B"/>
    <w:rsid w:val="00546D82"/>
    <w:rsid w:val="005744CE"/>
    <w:rsid w:val="005747F8"/>
    <w:rsid w:val="00584D2F"/>
    <w:rsid w:val="0058685C"/>
    <w:rsid w:val="00596CC9"/>
    <w:rsid w:val="005E103F"/>
    <w:rsid w:val="005E7E1E"/>
    <w:rsid w:val="00620000"/>
    <w:rsid w:val="006209B8"/>
    <w:rsid w:val="00667BFA"/>
    <w:rsid w:val="006703BA"/>
    <w:rsid w:val="00690589"/>
    <w:rsid w:val="00695163"/>
    <w:rsid w:val="006C08F3"/>
    <w:rsid w:val="006E7CEB"/>
    <w:rsid w:val="006F610D"/>
    <w:rsid w:val="006F69B8"/>
    <w:rsid w:val="00711CB6"/>
    <w:rsid w:val="0073292A"/>
    <w:rsid w:val="00746DE5"/>
    <w:rsid w:val="00761B2B"/>
    <w:rsid w:val="00771B93"/>
    <w:rsid w:val="00775D33"/>
    <w:rsid w:val="00786A8B"/>
    <w:rsid w:val="007B56DF"/>
    <w:rsid w:val="007B6B84"/>
    <w:rsid w:val="007E725A"/>
    <w:rsid w:val="008003D5"/>
    <w:rsid w:val="00817CC7"/>
    <w:rsid w:val="00830F8A"/>
    <w:rsid w:val="00834BE7"/>
    <w:rsid w:val="00875C05"/>
    <w:rsid w:val="008845FA"/>
    <w:rsid w:val="00896BBB"/>
    <w:rsid w:val="00906CDD"/>
    <w:rsid w:val="009321C8"/>
    <w:rsid w:val="00956251"/>
    <w:rsid w:val="00957D2C"/>
    <w:rsid w:val="009C3093"/>
    <w:rsid w:val="00A11D5C"/>
    <w:rsid w:val="00A150F8"/>
    <w:rsid w:val="00A33516"/>
    <w:rsid w:val="00A72847"/>
    <w:rsid w:val="00AA53B1"/>
    <w:rsid w:val="00AE1C58"/>
    <w:rsid w:val="00AE5622"/>
    <w:rsid w:val="00B2134A"/>
    <w:rsid w:val="00B35093"/>
    <w:rsid w:val="00B36F98"/>
    <w:rsid w:val="00B50BD3"/>
    <w:rsid w:val="00B60213"/>
    <w:rsid w:val="00B65279"/>
    <w:rsid w:val="00BB05AC"/>
    <w:rsid w:val="00BD2B4A"/>
    <w:rsid w:val="00BE3E20"/>
    <w:rsid w:val="00BE4EAF"/>
    <w:rsid w:val="00C25BEE"/>
    <w:rsid w:val="00C55714"/>
    <w:rsid w:val="00C57E83"/>
    <w:rsid w:val="00C60D2C"/>
    <w:rsid w:val="00C66F96"/>
    <w:rsid w:val="00C91850"/>
    <w:rsid w:val="00CA399B"/>
    <w:rsid w:val="00CA4283"/>
    <w:rsid w:val="00CD6BE3"/>
    <w:rsid w:val="00D118BC"/>
    <w:rsid w:val="00D21B3E"/>
    <w:rsid w:val="00D9793B"/>
    <w:rsid w:val="00DC2420"/>
    <w:rsid w:val="00DD402B"/>
    <w:rsid w:val="00DE18C4"/>
    <w:rsid w:val="00DF6326"/>
    <w:rsid w:val="00E12269"/>
    <w:rsid w:val="00E13CD7"/>
    <w:rsid w:val="00E21283"/>
    <w:rsid w:val="00E80E9D"/>
    <w:rsid w:val="00EA0BD1"/>
    <w:rsid w:val="00EC7979"/>
    <w:rsid w:val="00ED5FC0"/>
    <w:rsid w:val="00EE065B"/>
    <w:rsid w:val="00EF7B8E"/>
    <w:rsid w:val="00F12AC9"/>
    <w:rsid w:val="00F267C3"/>
    <w:rsid w:val="00F26DCD"/>
    <w:rsid w:val="00F27EB6"/>
    <w:rsid w:val="00F60E68"/>
    <w:rsid w:val="00F9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sz w:val="24"/>
      <w:u w:val="single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both"/>
      <w:outlineLvl w:val="2"/>
    </w:pPr>
    <w:rPr>
      <w:b/>
      <w:sz w:val="24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right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outlineLvl w:val="6"/>
    </w:pPr>
    <w:rPr>
      <w:b/>
      <w:sz w:val="22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both"/>
      <w:outlineLvl w:val="7"/>
    </w:pPr>
    <w:rPr>
      <w:b/>
      <w:sz w:val="22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outlineLvl w:val="8"/>
    </w:pPr>
    <w:rPr>
      <w:b/>
      <w:sz w:val="24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ltesto">
    <w:name w:val="Body Text"/>
    <w:basedOn w:val="Normale"/>
    <w:pPr>
      <w:jc w:val="both"/>
    </w:pPr>
    <w:rPr>
      <w:sz w:val="24"/>
    </w:rPr>
  </w:style>
  <w:style w:type="paragraph" w:styleId="Elenco">
    <w:name w:val="List"/>
    <w:basedOn w:val="Corpodel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sz w:val="28"/>
    </w:rPr>
  </w:style>
  <w:style w:type="paragraph" w:styleId="Sottotitolo">
    <w:name w:val="Subtitle"/>
    <w:basedOn w:val="Normale"/>
    <w:next w:val="Corpodeltesto"/>
    <w:qFormat/>
    <w:pPr>
      <w:jc w:val="center"/>
    </w:pPr>
    <w:rPr>
      <w:b/>
      <w:i/>
      <w:sz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360"/>
      <w:jc w:val="both"/>
    </w:pPr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Rientrocorpodeltesto31">
    <w:name w:val="Rientro corpo del testo 31"/>
    <w:basedOn w:val="Normale"/>
    <w:pPr>
      <w:spacing w:line="360" w:lineRule="auto"/>
      <w:ind w:left="567"/>
      <w:jc w:val="both"/>
    </w:pPr>
    <w:rPr>
      <w:sz w:val="24"/>
    </w:rPr>
  </w:style>
  <w:style w:type="paragraph" w:customStyle="1" w:styleId="Corpodeltesto21">
    <w:name w:val="Corpo del testo 21"/>
    <w:basedOn w:val="Normale"/>
    <w:pPr>
      <w:spacing w:line="360" w:lineRule="auto"/>
    </w:pPr>
    <w:rPr>
      <w:sz w:val="24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customStyle="1" w:styleId="Corpodeltesto31">
    <w:name w:val="Corpo del testo 31"/>
    <w:basedOn w:val="Normale"/>
    <w:pPr>
      <w:jc w:val="both"/>
    </w:pPr>
  </w:style>
  <w:style w:type="paragraph" w:customStyle="1" w:styleId="Rientrocorpodeltesto21">
    <w:name w:val="Rientro corpo del testo 21"/>
    <w:basedOn w:val="Normale"/>
    <w:pPr>
      <w:ind w:left="142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</w:style>
  <w:style w:type="character" w:customStyle="1" w:styleId="IntestazioneCarattere">
    <w:name w:val="Intestazione Carattere"/>
    <w:link w:val="Intestazione"/>
    <w:uiPriority w:val="99"/>
    <w:rsid w:val="00267781"/>
    <w:rPr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77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6778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siasiderno.it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PROFESSIONALE STATALE</vt:lpstr>
    </vt:vector>
  </TitlesOfParts>
  <Company/>
  <LinksUpToDate>false</LinksUpToDate>
  <CharactersWithSpaces>2458</CharactersWithSpaces>
  <SharedDoc>false</SharedDoc>
  <HLinks>
    <vt:vector size="6" baseType="variant">
      <vt:variant>
        <vt:i4>6815786</vt:i4>
      </vt:variant>
      <vt:variant>
        <vt:i4>0</vt:i4>
      </vt:variant>
      <vt:variant>
        <vt:i4>0</vt:i4>
      </vt:variant>
      <vt:variant>
        <vt:i4>5</vt:i4>
      </vt:variant>
      <vt:variant>
        <vt:lpwstr>http://www.ipsiasiderno.it/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PROFESSIONALE STATALE</dc:title>
  <dc:subject/>
  <dc:creator>Concetta Fiore</dc:creator>
  <cp:keywords/>
  <cp:lastModifiedBy> Quattrone</cp:lastModifiedBy>
  <cp:revision>2</cp:revision>
  <cp:lastPrinted>2009-10-23T15:09:00Z</cp:lastPrinted>
  <dcterms:created xsi:type="dcterms:W3CDTF">2016-06-10T08:56:00Z</dcterms:created>
  <dcterms:modified xsi:type="dcterms:W3CDTF">2016-06-10T08:56:00Z</dcterms:modified>
</cp:coreProperties>
</file>